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DF5" w:rsidRPr="00E86DA2" w:rsidRDefault="00D046D7" w:rsidP="00FB799C">
      <w:pPr>
        <w:tabs>
          <w:tab w:val="left" w:pos="896"/>
        </w:tabs>
        <w:ind w:firstLine="851"/>
        <w:mirrorIndents/>
        <w:jc w:val="right"/>
      </w:pPr>
      <w:r>
        <w:t xml:space="preserve">Приложение </w:t>
      </w:r>
      <w:r w:rsidR="00340DF5" w:rsidRPr="00E86DA2">
        <w:t>1 к</w:t>
      </w:r>
      <w:r w:rsidR="00273963">
        <w:t xml:space="preserve"> извещению</w:t>
      </w:r>
    </w:p>
    <w:p w:rsidR="00340DF5" w:rsidRPr="00E86DA2" w:rsidRDefault="00340DF5" w:rsidP="00DB703F">
      <w:pPr>
        <w:mirrorIndents/>
        <w:jc w:val="right"/>
      </w:pPr>
      <w:r w:rsidRPr="00E86DA2">
        <w:t xml:space="preserve">о  проведении </w:t>
      </w:r>
      <w:r w:rsidR="002421E0">
        <w:t xml:space="preserve">запроса </w:t>
      </w:r>
      <w:r w:rsidR="002A3F18" w:rsidRPr="002A3F18">
        <w:t>котировок</w:t>
      </w:r>
    </w:p>
    <w:p w:rsidR="00D964D5" w:rsidRPr="00D37531" w:rsidRDefault="00D964D5" w:rsidP="00DB703F">
      <w:pPr>
        <w:mirrorIndents/>
        <w:jc w:val="center"/>
        <w:rPr>
          <w:i/>
          <w:sz w:val="18"/>
          <w:szCs w:val="18"/>
        </w:rPr>
      </w:pPr>
    </w:p>
    <w:p w:rsidR="00340DF5" w:rsidRPr="00E86DA2" w:rsidRDefault="00340DF5" w:rsidP="00DB703F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954"/>
      </w:tblGrid>
      <w:tr w:rsidR="00340DF5" w:rsidRPr="005C3359" w:rsidTr="008F4436">
        <w:tc>
          <w:tcPr>
            <w:tcW w:w="4077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Исх. № _____________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4" w:type="dxa"/>
            <w:shd w:val="clear" w:color="auto" w:fill="auto"/>
          </w:tcPr>
          <w:p w:rsidR="008F4436" w:rsidRDefault="00415569" w:rsidP="00F37987">
            <w:pPr>
              <w:mirrorIndents/>
              <w:jc w:val="right"/>
            </w:pPr>
            <w:r>
              <w:t>П</w:t>
            </w:r>
            <w:r w:rsidR="00340DF5" w:rsidRPr="005C3359">
              <w:t>редседател</w:t>
            </w:r>
            <w:r>
              <w:t xml:space="preserve">ю </w:t>
            </w:r>
            <w:r w:rsidR="00F37987">
              <w:t xml:space="preserve">единой </w:t>
            </w:r>
            <w:r w:rsidR="00340DF5" w:rsidRPr="005C3359">
              <w:t>закупочной</w:t>
            </w:r>
            <w:r w:rsidR="00F37987">
              <w:t xml:space="preserve"> </w:t>
            </w:r>
            <w:r w:rsidR="00E50601">
              <w:t>к</w:t>
            </w:r>
            <w:r w:rsidR="00340DF5" w:rsidRPr="005C3359">
              <w:t>омиссии</w:t>
            </w:r>
            <w:r w:rsidR="00F37987">
              <w:t xml:space="preserve"> </w:t>
            </w:r>
            <w:r w:rsidR="008F4436">
              <w:t>–</w:t>
            </w:r>
            <w:r w:rsidR="00E50601">
              <w:t xml:space="preserve"> </w:t>
            </w:r>
          </w:p>
          <w:p w:rsidR="00340DF5" w:rsidRPr="005C3359" w:rsidRDefault="00E50601" w:rsidP="00F37987">
            <w:pPr>
              <w:mirrorIndents/>
              <w:jc w:val="right"/>
            </w:pPr>
            <w:r>
              <w:t>директо</w:t>
            </w:r>
            <w:r w:rsidR="00D046D7">
              <w:t>ру по финансам</w:t>
            </w:r>
            <w:r w:rsidR="00340DF5" w:rsidRPr="005C3359">
              <w:t xml:space="preserve"> АО «</w:t>
            </w:r>
            <w:r w:rsidR="00340DF5">
              <w:t>НЭСК</w:t>
            </w:r>
            <w:r w:rsidR="00340DF5" w:rsidRPr="005C3359">
              <w:t>»</w:t>
            </w:r>
          </w:p>
          <w:p w:rsidR="00340DF5" w:rsidRPr="005C3359" w:rsidRDefault="00D046D7" w:rsidP="00E50601">
            <w:pPr>
              <w:mirrorIndents/>
              <w:jc w:val="right"/>
            </w:pPr>
            <w:r>
              <w:t>Семенову Ф.И.</w:t>
            </w:r>
            <w:r w:rsidR="0025609C">
              <w:t>.</w:t>
            </w:r>
          </w:p>
        </w:tc>
      </w:tr>
    </w:tbl>
    <w:p w:rsidR="00D964D5" w:rsidRPr="00D37531" w:rsidRDefault="00D964D5" w:rsidP="00B119C3">
      <w:pPr>
        <w:mirrorIndents/>
        <w:jc w:val="center"/>
        <w:rPr>
          <w:b/>
          <w:sz w:val="18"/>
          <w:szCs w:val="18"/>
        </w:rPr>
      </w:pPr>
    </w:p>
    <w:p w:rsidR="00516790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ЗАЯВКА </w:t>
      </w:r>
    </w:p>
    <w:p w:rsidR="00340DF5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на </w:t>
      </w:r>
      <w:r w:rsidR="002421E0">
        <w:rPr>
          <w:b/>
        </w:rPr>
        <w:t xml:space="preserve">запрос </w:t>
      </w:r>
      <w:r w:rsidR="002A3F18" w:rsidRPr="002A3F18">
        <w:rPr>
          <w:b/>
        </w:rPr>
        <w:t>котировок</w:t>
      </w:r>
    </w:p>
    <w:p w:rsidR="00D964D5" w:rsidRPr="00D37531" w:rsidRDefault="00D964D5" w:rsidP="00B119C3">
      <w:pPr>
        <w:mirrorIndents/>
        <w:jc w:val="center"/>
        <w:rPr>
          <w:b/>
          <w:sz w:val="18"/>
          <w:szCs w:val="18"/>
        </w:rPr>
      </w:pPr>
    </w:p>
    <w:p w:rsidR="003A00C3" w:rsidRPr="00E86DA2" w:rsidRDefault="003A00C3" w:rsidP="003A00C3">
      <w:pPr>
        <w:mirrorIndents/>
        <w:jc w:val="both"/>
      </w:pPr>
      <w:r w:rsidRPr="00E86DA2">
        <w:t>1. </w:t>
      </w:r>
      <w:r>
        <w:t xml:space="preserve">Изучив извещение о проведении </w:t>
      </w:r>
      <w:r w:rsidRPr="00E86DA2">
        <w:t xml:space="preserve">запроса </w:t>
      </w:r>
      <w:r w:rsidR="002A3F18" w:rsidRPr="002A3F18">
        <w:t xml:space="preserve">котировок </w:t>
      </w:r>
      <w:r w:rsidRPr="00A60F30">
        <w:t xml:space="preserve">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415569">
        <w:t>2</w:t>
      </w:r>
      <w:r w:rsidR="005537C5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запроса </w:t>
      </w:r>
      <w:r w:rsidR="002A3F18" w:rsidRPr="002A3F18">
        <w:t>котировок</w:t>
      </w:r>
      <w:r w:rsidRPr="00E86DA2">
        <w:t>),_____________</w:t>
      </w:r>
      <w:r w:rsidR="00EA2251">
        <w:t>______________</w:t>
      </w:r>
      <w:r w:rsidRPr="00E86DA2">
        <w:t xml:space="preserve">_____________________________(указывается наименование участника </w:t>
      </w:r>
      <w:r w:rsidR="00DE062E">
        <w:t>закупки</w:t>
      </w:r>
      <w:r w:rsidRPr="00E86DA2">
        <w:t>) в лице, __________________________________(указывается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3A00C3" w:rsidRDefault="003A00C3" w:rsidP="00EA2251">
      <w:pPr>
        <w:spacing w:before="120"/>
        <w:jc w:val="both"/>
        <w:rPr>
          <w:b/>
        </w:rPr>
      </w:pPr>
      <w:r w:rsidRPr="00E86DA2">
        <w:t xml:space="preserve">2. ____________________________________________________(указывается наименование участника </w:t>
      </w:r>
      <w:r w:rsidR="00DE062E">
        <w:t>закупки</w:t>
      </w:r>
      <w:r w:rsidRPr="00E86DA2">
        <w:t xml:space="preserve">) предлагает выполнить </w:t>
      </w:r>
      <w:r>
        <w:t>________</w:t>
      </w:r>
      <w:r w:rsidRPr="00E86DA2">
        <w:t xml:space="preserve"> (предмет </w:t>
      </w:r>
      <w:r>
        <w:t xml:space="preserve">запроса </w:t>
      </w:r>
      <w:r w:rsidR="002A3F18" w:rsidRPr="002A3F18">
        <w:t>котировок</w:t>
      </w:r>
      <w:r w:rsidRPr="00E86DA2">
        <w:t>) на сумму______________________________(указать цифрами и прописью) рублей, в том числе налог</w:t>
      </w:r>
      <w:r w:rsidR="002421E0">
        <w:t>и</w:t>
      </w:r>
      <w:r w:rsidRPr="00E86DA2">
        <w:t>, сбор</w:t>
      </w:r>
      <w:r w:rsidR="002421E0">
        <w:t>ы</w:t>
      </w:r>
      <w:r w:rsidRPr="00E86DA2">
        <w:t xml:space="preserve"> и други</w:t>
      </w:r>
      <w:r w:rsidR="002421E0">
        <w:t>е обязательные</w:t>
      </w:r>
      <w:r w:rsidRPr="00E86DA2">
        <w:t xml:space="preserve"> платеж</w:t>
      </w:r>
      <w:r w:rsidR="002421E0">
        <w:t>и</w:t>
      </w:r>
      <w:r w:rsidRPr="00E86DA2">
        <w:t>.</w:t>
      </w:r>
      <w:r w:rsidRPr="006A5837">
        <w:rPr>
          <w:b/>
        </w:rPr>
        <w:t xml:space="preserve"> </w:t>
      </w:r>
    </w:p>
    <w:p w:rsidR="00411863" w:rsidRPr="00D37531" w:rsidRDefault="00411863" w:rsidP="00B80943">
      <w:pPr>
        <w:tabs>
          <w:tab w:val="left" w:pos="6900"/>
        </w:tabs>
        <w:jc w:val="right"/>
        <w:rPr>
          <w:b/>
          <w:bCs/>
          <w:sz w:val="18"/>
          <w:szCs w:val="18"/>
        </w:rPr>
      </w:pPr>
    </w:p>
    <w:tbl>
      <w:tblPr>
        <w:tblStyle w:val="TableNormal"/>
        <w:tblW w:w="10006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4946"/>
        <w:gridCol w:w="2416"/>
        <w:gridCol w:w="1897"/>
      </w:tblGrid>
      <w:tr w:rsidR="000F5022" w:rsidRPr="00AF3846" w:rsidTr="00A90CB6">
        <w:trPr>
          <w:trHeight w:val="451"/>
        </w:trPr>
        <w:tc>
          <w:tcPr>
            <w:tcW w:w="747" w:type="dxa"/>
            <w:vMerge w:val="restart"/>
            <w:tcBorders>
              <w:right w:val="single" w:sz="4" w:space="0" w:color="000000"/>
            </w:tcBorders>
            <w:vAlign w:val="center"/>
          </w:tcPr>
          <w:p w:rsidR="000F5022" w:rsidRPr="00437032" w:rsidRDefault="000F5022" w:rsidP="00923458">
            <w:pPr>
              <w:jc w:val="center"/>
              <w:rPr>
                <w:sz w:val="23"/>
                <w:szCs w:val="23"/>
                <w:lang w:eastAsia="en-US"/>
              </w:rPr>
            </w:pPr>
            <w:r w:rsidRPr="00437032">
              <w:rPr>
                <w:spacing w:val="-4"/>
                <w:sz w:val="23"/>
                <w:szCs w:val="23"/>
                <w:lang w:eastAsia="en-US"/>
              </w:rPr>
              <w:t>№п/п</w:t>
            </w:r>
          </w:p>
        </w:tc>
        <w:tc>
          <w:tcPr>
            <w:tcW w:w="494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F5022" w:rsidRPr="00437032" w:rsidRDefault="000F5022" w:rsidP="000F5022">
            <w:pPr>
              <w:ind w:left="189"/>
              <w:jc w:val="center"/>
              <w:rPr>
                <w:sz w:val="23"/>
                <w:szCs w:val="23"/>
                <w:lang w:val="ru-RU" w:eastAsia="en-US"/>
              </w:rPr>
            </w:pPr>
            <w:r w:rsidRPr="00437032">
              <w:rPr>
                <w:sz w:val="23"/>
                <w:szCs w:val="23"/>
                <w:lang w:eastAsia="en-US"/>
              </w:rPr>
              <w:t>Наименование</w:t>
            </w:r>
            <w:r w:rsidRPr="00437032">
              <w:rPr>
                <w:spacing w:val="-9"/>
                <w:sz w:val="23"/>
                <w:szCs w:val="23"/>
                <w:lang w:eastAsia="en-US"/>
              </w:rPr>
              <w:t xml:space="preserve"> </w:t>
            </w:r>
            <w:r w:rsidRPr="00437032">
              <w:rPr>
                <w:spacing w:val="-2"/>
                <w:sz w:val="23"/>
                <w:szCs w:val="23"/>
                <w:lang w:val="ru-RU" w:eastAsia="en-US"/>
              </w:rPr>
              <w:t>работ</w:t>
            </w:r>
          </w:p>
        </w:tc>
        <w:tc>
          <w:tcPr>
            <w:tcW w:w="431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F5022" w:rsidRPr="00437032" w:rsidRDefault="000F5022" w:rsidP="00923458">
            <w:pPr>
              <w:jc w:val="center"/>
              <w:rPr>
                <w:sz w:val="23"/>
                <w:szCs w:val="23"/>
                <w:lang w:val="ru-RU" w:eastAsia="en-US"/>
              </w:rPr>
            </w:pPr>
            <w:r w:rsidRPr="00437032">
              <w:rPr>
                <w:spacing w:val="-4"/>
                <w:sz w:val="23"/>
                <w:szCs w:val="23"/>
                <w:lang w:val="ru-RU" w:eastAsia="en-US"/>
              </w:rPr>
              <w:t>Стоимость за единицу работ</w:t>
            </w:r>
            <w:r>
              <w:rPr>
                <w:spacing w:val="-4"/>
                <w:sz w:val="23"/>
                <w:szCs w:val="23"/>
                <w:lang w:val="ru-RU" w:eastAsia="en-US"/>
              </w:rPr>
              <w:t>, руб.</w:t>
            </w:r>
            <w:r w:rsidRPr="00437032">
              <w:rPr>
                <w:spacing w:val="-4"/>
                <w:sz w:val="23"/>
                <w:szCs w:val="23"/>
                <w:lang w:val="ru-RU" w:eastAsia="en-US"/>
              </w:rPr>
              <w:t xml:space="preserve"> </w:t>
            </w:r>
          </w:p>
        </w:tc>
      </w:tr>
      <w:tr w:rsidR="000F5022" w:rsidRPr="00AF3846" w:rsidTr="00A90CB6">
        <w:trPr>
          <w:trHeight w:val="403"/>
        </w:trPr>
        <w:tc>
          <w:tcPr>
            <w:tcW w:w="747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437032" w:rsidRDefault="000F5022" w:rsidP="00923458">
            <w:pPr>
              <w:jc w:val="center"/>
              <w:rPr>
                <w:spacing w:val="-4"/>
                <w:sz w:val="23"/>
                <w:szCs w:val="23"/>
                <w:lang w:val="ru-RU" w:eastAsia="en-US"/>
              </w:rPr>
            </w:pPr>
          </w:p>
        </w:tc>
        <w:tc>
          <w:tcPr>
            <w:tcW w:w="4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437032" w:rsidRDefault="000F5022" w:rsidP="00923458">
            <w:pPr>
              <w:ind w:left="189"/>
              <w:rPr>
                <w:spacing w:val="-4"/>
                <w:sz w:val="23"/>
                <w:szCs w:val="23"/>
                <w:lang w:val="ru-RU" w:eastAsia="en-US"/>
              </w:rPr>
            </w:pPr>
          </w:p>
        </w:tc>
        <w:tc>
          <w:tcPr>
            <w:tcW w:w="2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437032" w:rsidRDefault="000F5022" w:rsidP="00437032">
            <w:pPr>
              <w:ind w:right="102"/>
              <w:jc w:val="center"/>
              <w:rPr>
                <w:spacing w:val="-4"/>
                <w:sz w:val="23"/>
                <w:szCs w:val="23"/>
                <w:lang w:val="ru-RU" w:eastAsia="en-US"/>
              </w:rPr>
            </w:pPr>
            <w:r w:rsidRPr="00437032">
              <w:rPr>
                <w:spacing w:val="-4"/>
                <w:sz w:val="23"/>
                <w:szCs w:val="23"/>
                <w:lang w:val="ru-RU" w:eastAsia="en-US"/>
              </w:rPr>
              <w:t>без НДС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0F5022" w:rsidRPr="00437032" w:rsidRDefault="000F5022" w:rsidP="00923458">
            <w:pPr>
              <w:jc w:val="center"/>
              <w:rPr>
                <w:spacing w:val="-4"/>
                <w:sz w:val="23"/>
                <w:szCs w:val="23"/>
                <w:lang w:val="ru-RU" w:eastAsia="en-US"/>
              </w:rPr>
            </w:pPr>
            <w:r w:rsidRPr="00437032">
              <w:rPr>
                <w:spacing w:val="-4"/>
                <w:sz w:val="23"/>
                <w:szCs w:val="23"/>
                <w:lang w:val="ru-RU" w:eastAsia="en-US"/>
              </w:rPr>
              <w:t>с НДС</w:t>
            </w:r>
          </w:p>
        </w:tc>
      </w:tr>
      <w:tr w:rsidR="000F5022" w:rsidRPr="00AF3846" w:rsidTr="00B966F8">
        <w:trPr>
          <w:trHeight w:val="558"/>
        </w:trPr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923458" w:rsidRDefault="000F5022" w:rsidP="00437032">
            <w:pPr>
              <w:spacing w:line="308" w:lineRule="exact"/>
              <w:ind w:left="16" w:right="1"/>
              <w:jc w:val="center"/>
              <w:rPr>
                <w:sz w:val="23"/>
                <w:szCs w:val="23"/>
                <w:lang w:val="ru-RU" w:eastAsia="en-US"/>
              </w:rPr>
            </w:pPr>
            <w:r w:rsidRPr="00923458">
              <w:rPr>
                <w:spacing w:val="-10"/>
                <w:sz w:val="23"/>
                <w:szCs w:val="23"/>
                <w:lang w:val="ru-RU" w:eastAsia="en-US"/>
              </w:rPr>
              <w:t>1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437032" w:rsidRDefault="000F5022" w:rsidP="000F5022">
            <w:pPr>
              <w:spacing w:line="308" w:lineRule="exact"/>
              <w:ind w:left="104" w:right="2"/>
              <w:rPr>
                <w:sz w:val="23"/>
                <w:szCs w:val="23"/>
                <w:lang w:val="ru-RU" w:eastAsia="en-US"/>
              </w:rPr>
            </w:pPr>
            <w:r>
              <w:rPr>
                <w:sz w:val="23"/>
                <w:szCs w:val="23"/>
                <w:lang w:val="ru-RU" w:eastAsia="en-US"/>
              </w:rPr>
              <w:t>П</w:t>
            </w:r>
            <w:r w:rsidRPr="00437032">
              <w:rPr>
                <w:sz w:val="23"/>
                <w:szCs w:val="23"/>
                <w:lang w:val="ru-RU" w:eastAsia="en-US"/>
              </w:rPr>
              <w:t>одключени</w:t>
            </w:r>
            <w:r>
              <w:rPr>
                <w:sz w:val="23"/>
                <w:szCs w:val="23"/>
                <w:lang w:val="ru-RU" w:eastAsia="en-US"/>
              </w:rPr>
              <w:t>е</w:t>
            </w:r>
            <w:r w:rsidRPr="00437032">
              <w:rPr>
                <w:sz w:val="23"/>
                <w:szCs w:val="23"/>
                <w:lang w:val="ru-RU" w:eastAsia="en-US"/>
              </w:rPr>
              <w:t xml:space="preserve"> ОДПУ к УСПД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437032" w:rsidRDefault="000F5022" w:rsidP="00866E8E">
            <w:pPr>
              <w:spacing w:line="308" w:lineRule="exact"/>
              <w:jc w:val="center"/>
              <w:rPr>
                <w:sz w:val="23"/>
                <w:szCs w:val="23"/>
                <w:lang w:val="ru-RU" w:eastAsia="en-US"/>
              </w:rPr>
            </w:pPr>
          </w:p>
        </w:tc>
        <w:tc>
          <w:tcPr>
            <w:tcW w:w="18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5022" w:rsidRPr="00437032" w:rsidRDefault="000F5022" w:rsidP="00923458">
            <w:pPr>
              <w:spacing w:line="308" w:lineRule="exact"/>
              <w:ind w:left="27"/>
              <w:jc w:val="center"/>
              <w:rPr>
                <w:sz w:val="23"/>
                <w:szCs w:val="23"/>
                <w:lang w:val="ru-RU" w:eastAsia="en-US"/>
              </w:rPr>
            </w:pPr>
          </w:p>
        </w:tc>
      </w:tr>
      <w:tr w:rsidR="000F5022" w:rsidRPr="00AF3846" w:rsidTr="003011C0">
        <w:trPr>
          <w:trHeight w:val="474"/>
        </w:trPr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437032" w:rsidRDefault="000F5022" w:rsidP="00437032">
            <w:pPr>
              <w:spacing w:line="308" w:lineRule="exact"/>
              <w:ind w:left="16" w:right="1"/>
              <w:jc w:val="center"/>
              <w:rPr>
                <w:spacing w:val="-10"/>
                <w:sz w:val="23"/>
                <w:szCs w:val="23"/>
                <w:lang w:val="ru-RU" w:eastAsia="en-US"/>
              </w:rPr>
            </w:pPr>
            <w:r w:rsidRPr="00437032">
              <w:rPr>
                <w:spacing w:val="-10"/>
                <w:sz w:val="23"/>
                <w:szCs w:val="23"/>
                <w:lang w:val="ru-RU" w:eastAsia="en-US"/>
              </w:rPr>
              <w:t>2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437032" w:rsidRDefault="000F5022" w:rsidP="000F5022">
            <w:pPr>
              <w:ind w:left="104"/>
              <w:rPr>
                <w:sz w:val="23"/>
                <w:szCs w:val="23"/>
                <w:lang w:val="ru-RU" w:eastAsia="en-US"/>
              </w:rPr>
            </w:pPr>
            <w:r>
              <w:rPr>
                <w:sz w:val="23"/>
                <w:szCs w:val="23"/>
                <w:lang w:val="ru-RU" w:eastAsia="en-US"/>
              </w:rPr>
              <w:t>П</w:t>
            </w:r>
            <w:r w:rsidRPr="00437032">
              <w:rPr>
                <w:sz w:val="23"/>
                <w:szCs w:val="23"/>
                <w:lang w:val="ru-RU" w:eastAsia="en-US"/>
              </w:rPr>
              <w:t>одключени</w:t>
            </w:r>
            <w:r>
              <w:rPr>
                <w:sz w:val="23"/>
                <w:szCs w:val="23"/>
                <w:lang w:val="ru-RU" w:eastAsia="en-US"/>
              </w:rPr>
              <w:t>е</w:t>
            </w:r>
            <w:r w:rsidRPr="00437032">
              <w:rPr>
                <w:sz w:val="23"/>
                <w:szCs w:val="23"/>
                <w:lang w:val="ru-RU" w:eastAsia="en-US"/>
              </w:rPr>
              <w:t xml:space="preserve"> ОДПУ к GSM модему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Default="000F5022" w:rsidP="00866E8E">
            <w:pPr>
              <w:spacing w:before="223" w:line="308" w:lineRule="exact"/>
              <w:ind w:left="20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5022" w:rsidRPr="00AF3846" w:rsidRDefault="000F5022" w:rsidP="00923458">
            <w:pPr>
              <w:spacing w:before="223" w:line="308" w:lineRule="exact"/>
              <w:ind w:left="27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F5022" w:rsidRPr="00AF3846" w:rsidTr="00805D88">
        <w:trPr>
          <w:trHeight w:val="560"/>
        </w:trPr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AF3846" w:rsidRDefault="000F5022" w:rsidP="00437032">
            <w:pPr>
              <w:spacing w:line="308" w:lineRule="exact"/>
              <w:ind w:left="16" w:right="1"/>
              <w:jc w:val="center"/>
              <w:rPr>
                <w:sz w:val="23"/>
                <w:szCs w:val="23"/>
                <w:lang w:eastAsia="en-US"/>
              </w:rPr>
            </w:pPr>
            <w:r w:rsidRPr="00AF3846">
              <w:rPr>
                <w:spacing w:val="-10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Pr="00043157" w:rsidRDefault="000F5022" w:rsidP="000F5022">
            <w:pPr>
              <w:spacing w:line="308" w:lineRule="exact"/>
              <w:ind w:left="104"/>
              <w:rPr>
                <w:sz w:val="23"/>
                <w:szCs w:val="23"/>
                <w:lang w:val="ru-RU" w:eastAsia="en-US"/>
              </w:rPr>
            </w:pPr>
            <w:r>
              <w:rPr>
                <w:sz w:val="23"/>
                <w:szCs w:val="23"/>
                <w:lang w:val="ru-RU" w:eastAsia="en-US"/>
              </w:rPr>
              <w:t>Замена</w:t>
            </w:r>
            <w:r w:rsidRPr="00437032">
              <w:rPr>
                <w:sz w:val="23"/>
                <w:szCs w:val="23"/>
                <w:lang w:val="ru-RU" w:eastAsia="en-US"/>
              </w:rPr>
              <w:t xml:space="preserve"> модуля связи ОДПУ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22" w:rsidRDefault="000F5022" w:rsidP="00866E8E">
            <w:pPr>
              <w:spacing w:line="308" w:lineRule="exact"/>
              <w:ind w:right="2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5022" w:rsidRPr="00AF3846" w:rsidRDefault="000F5022" w:rsidP="00923458">
            <w:pPr>
              <w:spacing w:line="308" w:lineRule="exact"/>
              <w:ind w:left="27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437032" w:rsidRPr="00AF3846" w:rsidTr="00437032">
        <w:trPr>
          <w:trHeight w:val="480"/>
        </w:trPr>
        <w:tc>
          <w:tcPr>
            <w:tcW w:w="5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32" w:rsidRPr="00437032" w:rsidRDefault="00437032" w:rsidP="00437032">
            <w:pPr>
              <w:spacing w:before="177"/>
              <w:jc w:val="center"/>
              <w:rPr>
                <w:sz w:val="23"/>
                <w:szCs w:val="23"/>
                <w:lang w:val="ru-RU" w:eastAsia="en-US"/>
              </w:rPr>
            </w:pPr>
            <w:r w:rsidRPr="00437032">
              <w:rPr>
                <w:sz w:val="23"/>
                <w:szCs w:val="23"/>
                <w:lang w:val="ru-RU" w:eastAsia="en-US"/>
              </w:rPr>
              <w:t>Суммарная стоимость расценок: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32" w:rsidRPr="00437032" w:rsidRDefault="00437032" w:rsidP="00437032">
            <w:pPr>
              <w:spacing w:before="177"/>
              <w:jc w:val="center"/>
              <w:rPr>
                <w:sz w:val="23"/>
                <w:szCs w:val="23"/>
                <w:lang w:val="ru-RU" w:eastAsia="en-US"/>
              </w:rPr>
            </w:pPr>
          </w:p>
        </w:tc>
        <w:tc>
          <w:tcPr>
            <w:tcW w:w="18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37032" w:rsidRPr="00AF3846" w:rsidRDefault="00437032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</w:tr>
    </w:tbl>
    <w:p w:rsidR="00437032" w:rsidRDefault="00437032" w:rsidP="00B80943">
      <w:pPr>
        <w:mirrorIndents/>
        <w:jc w:val="both"/>
      </w:pPr>
    </w:p>
    <w:p w:rsidR="00B80943" w:rsidRDefault="00B80943" w:rsidP="00B80943">
      <w:pPr>
        <w:mirrorIndents/>
        <w:jc w:val="both"/>
      </w:pPr>
      <w:r>
        <w:t xml:space="preserve">Срок </w:t>
      </w:r>
      <w:r w:rsidR="00437032">
        <w:t>выполнения работ</w:t>
      </w:r>
      <w:r>
        <w:t xml:space="preserve"> - _______________________________</w:t>
      </w:r>
    </w:p>
    <w:p w:rsidR="00B80943" w:rsidRPr="00C57895" w:rsidRDefault="00B80943" w:rsidP="00B80943">
      <w:pPr>
        <w:mirrorIndents/>
        <w:jc w:val="both"/>
      </w:pPr>
      <w:r>
        <w:t>Условия оплаты - ______________________________</w:t>
      </w:r>
      <w:r w:rsidR="004B141A">
        <w:t>______</w:t>
      </w:r>
      <w:bookmarkStart w:id="0" w:name="_GoBack"/>
      <w:bookmarkEnd w:id="0"/>
      <w:r>
        <w:t>_</w:t>
      </w:r>
    </w:p>
    <w:p w:rsidR="00340DF5" w:rsidRPr="002743B8" w:rsidRDefault="00340DF5" w:rsidP="00EA2251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2A3F18" w:rsidRPr="002A3F18">
        <w:t>котировок</w:t>
      </w:r>
      <w:r w:rsidRPr="002743B8">
        <w:t>.</w:t>
      </w:r>
    </w:p>
    <w:p w:rsidR="00340DF5" w:rsidRPr="002743B8" w:rsidRDefault="00340DF5" w:rsidP="00EE0908">
      <w:pPr>
        <w:mirrorIndents/>
        <w:jc w:val="both"/>
      </w:pPr>
      <w:r>
        <w:t xml:space="preserve">В подтверждение соответствия требованиям </w:t>
      </w:r>
      <w:r w:rsidR="008F4436">
        <w:t>закупочной документации пред</w:t>
      </w:r>
      <w:r>
        <w:t>ставляем следующие документы:__________________________________________</w:t>
      </w:r>
    </w:p>
    <w:p w:rsidR="00340DF5" w:rsidRDefault="00340DF5" w:rsidP="00EA2251">
      <w:pPr>
        <w:spacing w:before="120"/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254EF1" w:rsidRPr="002743B8" w:rsidRDefault="00254EF1" w:rsidP="00EE0908">
      <w:pPr>
        <w:mirrorIndents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89"/>
        <w:gridCol w:w="2706"/>
      </w:tblGrid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Юридический адрес: _______________________________</w:t>
            </w:r>
            <w:r w:rsidR="00EE0908">
              <w:t>__</w:t>
            </w:r>
            <w:r w:rsidRPr="005C3359">
              <w:t>__</w:t>
            </w:r>
            <w:r w:rsidR="00EE0908"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Почтовый адрес: ________________________________</w:t>
            </w:r>
            <w:r w:rsidR="00EE0908"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Телефон:_________________Факс:________________</w:t>
            </w:r>
            <w:r w:rsidR="00EE0908"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Электронный адрес: ________________________________</w:t>
            </w:r>
            <w:r w:rsidR="00EE0908"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60"/>
        </w:trPr>
        <w:tc>
          <w:tcPr>
            <w:tcW w:w="7289" w:type="dxa"/>
            <w:shd w:val="clear" w:color="auto" w:fill="auto"/>
          </w:tcPr>
          <w:p w:rsidR="00340DF5" w:rsidRDefault="00340DF5" w:rsidP="00EE0908">
            <w:pPr>
              <w:mirrorIndents/>
              <w:jc w:val="both"/>
            </w:pPr>
            <w:r w:rsidRPr="005C3359">
              <w:t>ИНН:_____________________/КПП:___________________</w:t>
            </w:r>
            <w:r w:rsidR="00EE0908">
              <w:t>___</w:t>
            </w:r>
            <w:r w:rsidRPr="005C3359">
              <w:t>____</w:t>
            </w:r>
          </w:p>
          <w:p w:rsidR="00435A8D" w:rsidRPr="005C3359" w:rsidRDefault="00435A8D" w:rsidP="00EE0908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lastRenderedPageBreak/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45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8A574F" w:rsidRDefault="008A574F" w:rsidP="00B76F79"/>
    <w:sectPr w:rsidR="008A574F" w:rsidSect="00D37531">
      <w:pgSz w:w="11906" w:h="16838" w:code="9"/>
      <w:pgMar w:top="709" w:right="851" w:bottom="568" w:left="113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FE8" w:rsidRDefault="009C4FE8" w:rsidP="00273963">
      <w:r>
        <w:separator/>
      </w:r>
    </w:p>
  </w:endnote>
  <w:endnote w:type="continuationSeparator" w:id="0">
    <w:p w:rsidR="009C4FE8" w:rsidRDefault="009C4FE8" w:rsidP="0027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FE8" w:rsidRDefault="009C4FE8" w:rsidP="00273963">
      <w:r>
        <w:separator/>
      </w:r>
    </w:p>
  </w:footnote>
  <w:footnote w:type="continuationSeparator" w:id="0">
    <w:p w:rsidR="009C4FE8" w:rsidRDefault="009C4FE8" w:rsidP="00273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360"/>
        </w:tabs>
        <w:ind w:left="1360" w:hanging="360"/>
      </w:pPr>
      <w:rPr>
        <w:rFonts w:ascii="OpenSymbol" w:eastAsia="OpenSymbol"/>
        <w:spacing w:val="-16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pacing w:val="-16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99" w:hanging="1800"/>
      </w:pPr>
      <w:rPr>
        <w:rFonts w:cs="Times New Roman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59" w:hanging="360"/>
      </w:pPr>
      <w:rPr>
        <w:rFonts w:ascii="OpenSymbol" w:eastAsia="OpenSymbol" w:cs="OpenSymbol"/>
        <w:b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59" w:hanging="2160"/>
      </w:pPr>
      <w:rPr>
        <w:rFonts w:cs="Times New Roman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>
    <w:nsid w:val="013C1AD9"/>
    <w:multiLevelType w:val="hybridMultilevel"/>
    <w:tmpl w:val="6602F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9E78CA"/>
    <w:multiLevelType w:val="hybridMultilevel"/>
    <w:tmpl w:val="5FE677C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07A5CDF"/>
    <w:multiLevelType w:val="hybridMultilevel"/>
    <w:tmpl w:val="29A2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8A395C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104CFC"/>
    <w:multiLevelType w:val="hybridMultilevel"/>
    <w:tmpl w:val="599A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4">
    <w:nsid w:val="66FA64D7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2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9"/>
  </w:num>
  <w:num w:numId="6">
    <w:abstractNumId w:val="32"/>
  </w:num>
  <w:num w:numId="7">
    <w:abstractNumId w:val="24"/>
  </w:num>
  <w:num w:numId="8">
    <w:abstractNumId w:val="22"/>
  </w:num>
  <w:num w:numId="9">
    <w:abstractNumId w:val="20"/>
  </w:num>
  <w:num w:numId="10">
    <w:abstractNumId w:val="21"/>
  </w:num>
  <w:num w:numId="11">
    <w:abstractNumId w:val="17"/>
  </w:num>
  <w:num w:numId="12">
    <w:abstractNumId w:val="31"/>
  </w:num>
  <w:num w:numId="13">
    <w:abstractNumId w:val="30"/>
  </w:num>
  <w:num w:numId="14">
    <w:abstractNumId w:val="16"/>
  </w:num>
  <w:num w:numId="15">
    <w:abstractNumId w:val="23"/>
  </w:num>
  <w:num w:numId="16">
    <w:abstractNumId w:val="25"/>
  </w:num>
  <w:num w:numId="17">
    <w:abstractNumId w:val="29"/>
  </w:num>
  <w:num w:numId="18">
    <w:abstractNumId w:val="27"/>
  </w:num>
  <w:num w:numId="19">
    <w:abstractNumId w:val="18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9"/>
  </w:num>
  <w:num w:numId="33">
    <w:abstractNumId w:val="10"/>
  </w:num>
  <w:num w:numId="34">
    <w:abstractNumId w:val="11"/>
  </w:num>
  <w:num w:numId="35">
    <w:abstractNumId w:val="12"/>
  </w:num>
  <w:num w:numId="36">
    <w:abstractNumId w:val="13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91"/>
    <w:rsid w:val="00011796"/>
    <w:rsid w:val="00030383"/>
    <w:rsid w:val="00093541"/>
    <w:rsid w:val="000937BB"/>
    <w:rsid w:val="00096477"/>
    <w:rsid w:val="000A24D9"/>
    <w:rsid w:val="000B5F40"/>
    <w:rsid w:val="000B6241"/>
    <w:rsid w:val="000E066D"/>
    <w:rsid w:val="000E337B"/>
    <w:rsid w:val="000F5022"/>
    <w:rsid w:val="00135E4F"/>
    <w:rsid w:val="00181A04"/>
    <w:rsid w:val="001D3BEF"/>
    <w:rsid w:val="001E585D"/>
    <w:rsid w:val="001F35E7"/>
    <w:rsid w:val="0020505D"/>
    <w:rsid w:val="00226520"/>
    <w:rsid w:val="002421E0"/>
    <w:rsid w:val="002426F5"/>
    <w:rsid w:val="00254EF1"/>
    <w:rsid w:val="0025609C"/>
    <w:rsid w:val="00260156"/>
    <w:rsid w:val="00273963"/>
    <w:rsid w:val="002A3F18"/>
    <w:rsid w:val="002E1CB9"/>
    <w:rsid w:val="002E5AC0"/>
    <w:rsid w:val="003020C3"/>
    <w:rsid w:val="00307D0C"/>
    <w:rsid w:val="00320C40"/>
    <w:rsid w:val="003266E3"/>
    <w:rsid w:val="00340DF5"/>
    <w:rsid w:val="00352043"/>
    <w:rsid w:val="003A00C3"/>
    <w:rsid w:val="003A0F71"/>
    <w:rsid w:val="003C49A0"/>
    <w:rsid w:val="00411863"/>
    <w:rsid w:val="00413CC2"/>
    <w:rsid w:val="00415569"/>
    <w:rsid w:val="00435A8D"/>
    <w:rsid w:val="00437032"/>
    <w:rsid w:val="00442BD7"/>
    <w:rsid w:val="00472570"/>
    <w:rsid w:val="00482823"/>
    <w:rsid w:val="004B141A"/>
    <w:rsid w:val="004B1626"/>
    <w:rsid w:val="00506043"/>
    <w:rsid w:val="00516790"/>
    <w:rsid w:val="0052442D"/>
    <w:rsid w:val="00526E52"/>
    <w:rsid w:val="00534561"/>
    <w:rsid w:val="00535E8B"/>
    <w:rsid w:val="005537C5"/>
    <w:rsid w:val="00554722"/>
    <w:rsid w:val="00557B37"/>
    <w:rsid w:val="00583418"/>
    <w:rsid w:val="005B1DD2"/>
    <w:rsid w:val="005D693B"/>
    <w:rsid w:val="005F4D22"/>
    <w:rsid w:val="006042FD"/>
    <w:rsid w:val="00621113"/>
    <w:rsid w:val="0064602F"/>
    <w:rsid w:val="00656804"/>
    <w:rsid w:val="0065760E"/>
    <w:rsid w:val="00674D9A"/>
    <w:rsid w:val="00686536"/>
    <w:rsid w:val="00686989"/>
    <w:rsid w:val="00696FDD"/>
    <w:rsid w:val="006B12DE"/>
    <w:rsid w:val="006D155C"/>
    <w:rsid w:val="007152AA"/>
    <w:rsid w:val="00720785"/>
    <w:rsid w:val="00745E4F"/>
    <w:rsid w:val="0077754F"/>
    <w:rsid w:val="007B06B7"/>
    <w:rsid w:val="007B4A64"/>
    <w:rsid w:val="007B6391"/>
    <w:rsid w:val="007B71F3"/>
    <w:rsid w:val="007C225F"/>
    <w:rsid w:val="007F2914"/>
    <w:rsid w:val="00800356"/>
    <w:rsid w:val="00842C6D"/>
    <w:rsid w:val="00860FB9"/>
    <w:rsid w:val="008651B1"/>
    <w:rsid w:val="00866E8E"/>
    <w:rsid w:val="008A574F"/>
    <w:rsid w:val="008B0F02"/>
    <w:rsid w:val="008B6B31"/>
    <w:rsid w:val="008F4436"/>
    <w:rsid w:val="00923458"/>
    <w:rsid w:val="00931765"/>
    <w:rsid w:val="009365D4"/>
    <w:rsid w:val="00967906"/>
    <w:rsid w:val="00970BDF"/>
    <w:rsid w:val="00973753"/>
    <w:rsid w:val="00976666"/>
    <w:rsid w:val="009C4FE8"/>
    <w:rsid w:val="009E296E"/>
    <w:rsid w:val="009E3CBF"/>
    <w:rsid w:val="00A00E43"/>
    <w:rsid w:val="00A04D04"/>
    <w:rsid w:val="00A16444"/>
    <w:rsid w:val="00A2059C"/>
    <w:rsid w:val="00A62AAA"/>
    <w:rsid w:val="00A662A2"/>
    <w:rsid w:val="00AA36A5"/>
    <w:rsid w:val="00AB2E75"/>
    <w:rsid w:val="00AC0EA4"/>
    <w:rsid w:val="00AE20D9"/>
    <w:rsid w:val="00AE235D"/>
    <w:rsid w:val="00AE6A50"/>
    <w:rsid w:val="00B0260E"/>
    <w:rsid w:val="00B119C3"/>
    <w:rsid w:val="00B6426F"/>
    <w:rsid w:val="00B76F79"/>
    <w:rsid w:val="00B80943"/>
    <w:rsid w:val="00BD744F"/>
    <w:rsid w:val="00BF77B4"/>
    <w:rsid w:val="00C1215A"/>
    <w:rsid w:val="00C50167"/>
    <w:rsid w:val="00C73F01"/>
    <w:rsid w:val="00C8688D"/>
    <w:rsid w:val="00CA1470"/>
    <w:rsid w:val="00CB1F5E"/>
    <w:rsid w:val="00CD0D70"/>
    <w:rsid w:val="00CD5061"/>
    <w:rsid w:val="00D02522"/>
    <w:rsid w:val="00D046D7"/>
    <w:rsid w:val="00D2120E"/>
    <w:rsid w:val="00D26E95"/>
    <w:rsid w:val="00D304D0"/>
    <w:rsid w:val="00D37531"/>
    <w:rsid w:val="00D47592"/>
    <w:rsid w:val="00D60B3E"/>
    <w:rsid w:val="00D65BA9"/>
    <w:rsid w:val="00D72984"/>
    <w:rsid w:val="00D75C5F"/>
    <w:rsid w:val="00D92E90"/>
    <w:rsid w:val="00D964D5"/>
    <w:rsid w:val="00DA3D84"/>
    <w:rsid w:val="00DB6E22"/>
    <w:rsid w:val="00DB703F"/>
    <w:rsid w:val="00DD0A71"/>
    <w:rsid w:val="00DD55E6"/>
    <w:rsid w:val="00DE062E"/>
    <w:rsid w:val="00DE062F"/>
    <w:rsid w:val="00DF63AD"/>
    <w:rsid w:val="00E33F61"/>
    <w:rsid w:val="00E41C13"/>
    <w:rsid w:val="00E41EAA"/>
    <w:rsid w:val="00E43629"/>
    <w:rsid w:val="00E50601"/>
    <w:rsid w:val="00E5470D"/>
    <w:rsid w:val="00E73CEC"/>
    <w:rsid w:val="00EA0502"/>
    <w:rsid w:val="00EA2251"/>
    <w:rsid w:val="00EE0908"/>
    <w:rsid w:val="00EE2434"/>
    <w:rsid w:val="00EE4F72"/>
    <w:rsid w:val="00EE5B98"/>
    <w:rsid w:val="00F02321"/>
    <w:rsid w:val="00F03627"/>
    <w:rsid w:val="00F2334B"/>
    <w:rsid w:val="00F234C7"/>
    <w:rsid w:val="00F37987"/>
    <w:rsid w:val="00F4285A"/>
    <w:rsid w:val="00F67FC6"/>
    <w:rsid w:val="00F72903"/>
    <w:rsid w:val="00F822EA"/>
    <w:rsid w:val="00F90689"/>
    <w:rsid w:val="00FA1E48"/>
    <w:rsid w:val="00FB799C"/>
    <w:rsid w:val="00FC5B5F"/>
    <w:rsid w:val="00FC6E7A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No Spacing"/>
    <w:qFormat/>
    <w:rsid w:val="0077754F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234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345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No Spacing"/>
    <w:qFormat/>
    <w:rsid w:val="0077754F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234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345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01180-27F6-4844-8F42-E629B001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logvinenkonp</dc:creator>
  <cp:lastModifiedBy>Соболевская Майя Владимировна</cp:lastModifiedBy>
  <cp:revision>2</cp:revision>
  <cp:lastPrinted>2018-06-04T13:03:00Z</cp:lastPrinted>
  <dcterms:created xsi:type="dcterms:W3CDTF">2026-06-23T08:20:00Z</dcterms:created>
  <dcterms:modified xsi:type="dcterms:W3CDTF">2026-06-23T08:20:00Z</dcterms:modified>
</cp:coreProperties>
</file>